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1BFC31B4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4C1C1923" w14:textId="2703F9D4" w:rsidR="00FE48C9" w:rsidRDefault="00AB7C2E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5E940F35" wp14:editId="7118523F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BC532" w14:textId="350B75AC" w:rsidR="009B1CD0" w:rsidRDefault="009B1CD0" w:rsidP="00FE48C9">
            <w:pPr>
              <w:pStyle w:val="En-tte"/>
              <w:jc w:val="center"/>
            </w:pP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7DBBF8DF" w:rsidR="00DC6982" w:rsidRDefault="00A92665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B7C2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AB7C2E">
              <w:rPr>
                <w:rFonts w:ascii="Arial" w:hAnsi="Arial" w:cs="Arial"/>
                <w:b/>
                <w:bCs/>
                <w:sz w:val="28"/>
                <w:szCs w:val="28"/>
              </w:rPr>
              <w:t>- 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</w:t>
            </w:r>
          </w:p>
          <w:p w14:paraId="495C1F38" w14:textId="348E48E5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A92665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Pr="0039638D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F2A8118" w14:textId="16A57384" w:rsidR="004363E3" w:rsidRPr="000F6A92" w:rsidRDefault="004363E3" w:rsidP="004363E3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</w:t>
      </w:r>
      <w:r w:rsidR="00E64267">
        <w:rPr>
          <w:rFonts w:eastAsia="Arial" w:cs="Arial"/>
          <w:color w:val="000000"/>
          <w:shd w:val="clear" w:color="auto" w:fill="FFFFFF"/>
        </w:rPr>
        <w:t xml:space="preserve">objet </w:t>
      </w:r>
      <w:r w:rsidR="00E64267" w:rsidRPr="000F6A92">
        <w:rPr>
          <w:rFonts w:ascii="Arial" w:hAnsi="Arial" w:cs="Arial"/>
          <w:lang w:eastAsia="fr-FR"/>
        </w:rPr>
        <w:t>la</w:t>
      </w:r>
      <w:r w:rsidR="00E64267">
        <w:rPr>
          <w:rFonts w:ascii="Arial" w:hAnsi="Arial" w:cs="Arial"/>
          <w:lang w:eastAsia="fr-FR"/>
        </w:rPr>
        <w:t xml:space="preserve"> s</w:t>
      </w:r>
      <w:r w:rsidR="00E64267" w:rsidRPr="36C43E41">
        <w:rPr>
          <w:rFonts w:cs="Arial"/>
          <w:lang w:eastAsia="fr-FR"/>
        </w:rPr>
        <w:t>urveillance des macrodéchets sur le littoral pour le bassin de l’Agence de l’Eau Rhône-Méditerranée-Corse (AERMC) (régions Languedoc-Roussillon et Provence-Alpes-Côte d’Azur)</w:t>
      </w:r>
      <w:r w:rsidR="00E64267">
        <w:rPr>
          <w:rFonts w:cs="Arial"/>
          <w:lang w:eastAsia="fr-FR"/>
        </w:rPr>
        <w:t>.</w:t>
      </w:r>
    </w:p>
    <w:p w14:paraId="209C475E" w14:textId="0A5BCF40" w:rsidR="00341767" w:rsidRDefault="00341767" w:rsidP="00341767"/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09E354D5" w:rsidR="00B87564" w:rsidRDefault="00285F2D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r w:rsidR="00B87564" w:rsidRPr="004363E3">
        <w:rPr>
          <w:rFonts w:ascii="Arial" w:hAnsi="Arial" w:cs="Arial"/>
          <w:b/>
          <w:bCs/>
        </w:rPr>
        <w:t>au lot n°</w:t>
      </w:r>
      <w:r w:rsidR="004363E3" w:rsidRPr="004363E3">
        <w:rPr>
          <w:rFonts w:ascii="Arial" w:hAnsi="Arial" w:cs="Arial"/>
          <w:b/>
          <w:bCs/>
        </w:rPr>
        <w:t>5</w:t>
      </w:r>
      <w:r w:rsidR="00B87564" w:rsidRPr="004363E3">
        <w:rPr>
          <w:rFonts w:ascii="Arial" w:hAnsi="Arial" w:cs="Arial"/>
          <w:b/>
          <w:bCs/>
        </w:rPr>
        <w:t>;</w:t>
      </w:r>
    </w:p>
    <w:p w14:paraId="66FA4406" w14:textId="6E6205CA" w:rsidR="009B1CD0" w:rsidRDefault="00285F2D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>à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285F2D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r w:rsidR="00D90A00" w:rsidRPr="00C10D66">
        <w:rPr>
          <w:rFonts w:ascii="Arial" w:hAnsi="Arial" w:cs="Arial"/>
          <w:b/>
          <w:bCs/>
        </w:rPr>
        <w:t xml:space="preserve">le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285F2D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62EDAF1C" w14:textId="77777777" w:rsidR="009B33AC" w:rsidRDefault="00285F2D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aux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285F2D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30DCC3E6" w14:textId="28A67376" w:rsidR="009B1CD0" w:rsidRDefault="00285F2D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9B1CD0">
        <w:rPr>
          <w:rFonts w:ascii="Arial" w:hAnsi="Arial" w:cs="Arial"/>
        </w:rPr>
        <w:t>aux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DBB110D" w14:textId="4F54EEA3" w:rsidR="0081186D" w:rsidRDefault="007B05B1" w:rsidP="0081186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81186D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09B712B2" w:rsidR="009B1CD0" w:rsidRDefault="0081186D" w:rsidP="0081186D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> :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285F2D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DF27D6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(choix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4363E3">
        <w:rPr>
          <w:b/>
          <w:bCs/>
          <w:highlight w:val="yellow"/>
        </w:rPr>
        <w:t xml:space="preserve">Je </w:t>
      </w:r>
      <w:r w:rsidR="0039638D" w:rsidRPr="004363E3">
        <w:rPr>
          <w:b/>
          <w:bCs/>
          <w:highlight w:val="yellow"/>
        </w:rPr>
        <w:t>r</w:t>
      </w:r>
      <w:r w:rsidRPr="004363E3">
        <w:rPr>
          <w:b/>
          <w:bCs/>
          <w:highlight w:val="yellow"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37B478D6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4363E3">
        <w:rPr>
          <w:rFonts w:ascii="Arial" w:hAnsi="Arial" w:cs="Arial"/>
        </w:rPr>
        <w:t xml:space="preserve">24 mois ferme </w:t>
      </w:r>
      <w:r>
        <w:rPr>
          <w:rFonts w:ascii="Arial" w:hAnsi="Arial" w:cs="Arial"/>
        </w:rPr>
        <w:t>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 xml:space="preserve">la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231465AB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63E3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ED9F5BB" w14:textId="77777777" w:rsidR="00CD4F02" w:rsidRDefault="00CD4F02">
      <w:pPr>
        <w:suppressAutoHyphens w:val="0"/>
        <w:rPr>
          <w:rFonts w:ascii="Arial" w:hAnsi="Arial" w:cs="Arial"/>
        </w:rPr>
      </w:pPr>
    </w:p>
    <w:p w14:paraId="71464B98" w14:textId="77777777" w:rsidR="004363E3" w:rsidRDefault="004363E3">
      <w:pPr>
        <w:suppressAutoHyphens w:val="0"/>
        <w:rPr>
          <w:rFonts w:ascii="Arial" w:hAnsi="Arial" w:cs="Arial"/>
        </w:rPr>
      </w:pPr>
    </w:p>
    <w:p w14:paraId="7AB19898" w14:textId="77777777" w:rsidR="00253082" w:rsidRDefault="00253082" w:rsidP="00253082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 xml:space="preserve">Montant maximum </w:t>
      </w:r>
      <w:r>
        <w:rPr>
          <w:rFonts w:ascii="Arial" w:hAnsi="Arial" w:cs="Arial"/>
          <w:b/>
          <w:bCs/>
          <w:sz w:val="22"/>
          <w:szCs w:val="22"/>
        </w:rPr>
        <w:t>du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0A37F948" w14:textId="77777777" w:rsidR="00253082" w:rsidRPr="00B66F7A" w:rsidRDefault="00253082" w:rsidP="00253082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2062EE97" w14:textId="77777777" w:rsidR="00253082" w:rsidRDefault="00253082" w:rsidP="00253082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253082" w:rsidRPr="00B66F7A" w14:paraId="49AF7008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7C983" w14:textId="77777777" w:rsidR="00253082" w:rsidRPr="00B66F7A" w:rsidRDefault="00253082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EAA51F9" w14:textId="77777777" w:rsidR="00253082" w:rsidRPr="00B66F7A" w:rsidRDefault="00253082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179DD1" w14:textId="77777777" w:rsidR="00253082" w:rsidRPr="00B66F7A" w:rsidRDefault="00253082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500E2507" w14:textId="77777777" w:rsidR="00253082" w:rsidRPr="00B66F7A" w:rsidRDefault="00253082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253082" w:rsidRPr="00B66F7A" w14:paraId="2AE6AED3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69D1B9" w14:textId="77777777" w:rsidR="00253082" w:rsidRPr="00B66F7A" w:rsidRDefault="00253082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F98D8" w14:textId="77777777" w:rsidR="00253082" w:rsidRPr="00B66F7A" w:rsidRDefault="00253082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7933A" w14:textId="77777777" w:rsidR="00253082" w:rsidRPr="00B66F7A" w:rsidRDefault="00253082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97DC2F" w14:textId="77777777" w:rsidR="00253082" w:rsidRPr="00B66F7A" w:rsidRDefault="00253082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253082" w:rsidRPr="00B66F7A" w14:paraId="2E4F1EFD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CD8D85" w14:textId="67C1B985" w:rsidR="00253082" w:rsidRPr="00B66F7A" w:rsidRDefault="00253082" w:rsidP="0025308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B2259" w14:textId="328C4E0A" w:rsidR="00253082" w:rsidRPr="00B66F7A" w:rsidRDefault="00253082" w:rsidP="0025308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203 400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19410" w14:textId="73CEFF88" w:rsidR="00253082" w:rsidRPr="00B66F7A" w:rsidRDefault="00253082" w:rsidP="0025308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226 140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9FA96" w14:textId="76B2DCAF" w:rsidR="00253082" w:rsidRPr="00B66F7A" w:rsidRDefault="00253082" w:rsidP="0025308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429 540</w:t>
            </w:r>
          </w:p>
        </w:tc>
      </w:tr>
    </w:tbl>
    <w:p w14:paraId="0E285229" w14:textId="77777777" w:rsidR="004363E3" w:rsidRDefault="004363E3">
      <w:pPr>
        <w:suppressAutoHyphens w:val="0"/>
        <w:rPr>
          <w:rFonts w:ascii="Arial" w:hAnsi="Arial" w:cs="Arial"/>
        </w:rPr>
      </w:pPr>
    </w:p>
    <w:p w14:paraId="039971B9" w14:textId="46C91BE3" w:rsidR="00253082" w:rsidRDefault="00253082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3FA61D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121631AD" w14:textId="77777777" w:rsidR="00253082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253082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5724CA36" w14:textId="77777777" w:rsidR="00253082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7A7EBA43" w14:textId="77777777" w:rsidR="00253082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</w:t>
            </w:r>
            <w:r w:rsidR="002530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mandataire dûment habilité </w:t>
            </w:r>
          </w:p>
          <w:p w14:paraId="0A04B99A" w14:textId="5A76CC25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2530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F77CCDC" w14:textId="77777777" w:rsidR="00253082" w:rsidRDefault="00253082" w:rsidP="006C4338">
      <w:pPr>
        <w:tabs>
          <w:tab w:val="left" w:pos="851"/>
        </w:tabs>
        <w:jc w:val="both"/>
      </w:pPr>
    </w:p>
    <w:p w14:paraId="1E6889D9" w14:textId="4069E818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</w:t>
      </w:r>
      <w:r w:rsidR="0025308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51FAD93B" w:rsidR="00253082" w:rsidRDefault="00253082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F6C86F3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F71EE72" w14:textId="0DDF60DB" w:rsidR="004363E3" w:rsidRDefault="002530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</w:t>
      </w:r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73C1BB14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d</w:t>
      </w:r>
      <w:r w:rsidR="006D5E03">
        <w:rPr>
          <w:rFonts w:ascii="Arial" w:hAnsi="Arial" w:cs="Arial"/>
          <w:b/>
          <w:sz w:val="22"/>
          <w:szCs w:val="22"/>
        </w:rPr>
        <w:t xml:space="preserve">e l’acte d’engagement </w:t>
      </w:r>
      <w:r>
        <w:rPr>
          <w:rFonts w:ascii="Arial" w:hAnsi="Arial" w:cs="Arial"/>
          <w:b/>
          <w:sz w:val="22"/>
          <w:szCs w:val="22"/>
        </w:rPr>
        <w:t>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a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285F2D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67F8F09A" w:rsidR="00253082" w:rsidRDefault="00253082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332953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253082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253082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 xml:space="preserve">(cocher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DF27D6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DF27D6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285F2D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66130D">
        <w:rPr>
          <w:rFonts w:ascii="Arial" w:hAnsi="Arial" w:cs="Arial"/>
          <w:b/>
          <w:bCs/>
          <w:color w:val="0070C0"/>
        </w:rPr>
        <w:t>pour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 / ou</w:t>
      </w:r>
    </w:p>
    <w:p w14:paraId="7C604894" w14:textId="77777777" w:rsidR="009B33AC" w:rsidRDefault="00285F2D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66130D">
        <w:rPr>
          <w:rFonts w:ascii="Arial" w:hAnsi="Arial" w:cs="Arial"/>
          <w:b/>
          <w:bCs/>
          <w:color w:val="0070C0"/>
        </w:rPr>
        <w:t>pour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Ou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1175D4">
        <w:rPr>
          <w:rFonts w:ascii="Arial" w:hAnsi="Arial" w:cs="Arial"/>
          <w:b/>
          <w:bCs/>
          <w:color w:val="0070C0"/>
        </w:rPr>
        <w:t>ont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 xml:space="preserve">(hors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4811A522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253082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B4707DB" w14:textId="77777777" w:rsidR="00253082" w:rsidRDefault="0025308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16D0D9E" w14:textId="77777777" w:rsidR="00253082" w:rsidRDefault="0025308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59AF6ED" w14:textId="77777777" w:rsidR="00DF27D6" w:rsidRDefault="00DF27D6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C959484" w14:textId="77777777" w:rsidR="00DF27D6" w:rsidRDefault="00DF27D6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CECD8AA" w14:textId="77777777" w:rsidR="00253082" w:rsidRDefault="0025308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353D1B12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DF27D6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4540AC0D" w:rsidR="00253082" w:rsidRDefault="00253082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5D1554B3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253082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253082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275074">
        <w:rPr>
          <w:rFonts w:ascii="Arial" w:hAnsi="Arial" w:cs="Arial"/>
          <w:u w:val="single"/>
        </w:rPr>
        <w:t>Habilitations</w:t>
      </w:r>
      <w:r w:rsidR="009B33AC" w:rsidRPr="00275074">
        <w:rPr>
          <w:rFonts w:ascii="Arial" w:hAnsi="Arial" w:cs="Arial"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285F2D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285F2D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285F2D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14BC3">
        <w:rPr>
          <w:rFonts w:ascii="Arial" w:hAnsi="Arial" w:cs="Arial"/>
        </w:rPr>
        <w:t>ou</w:t>
      </w:r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r w:rsidRPr="00450504">
        <w:rPr>
          <w:rFonts w:ascii="Arial" w:hAnsi="Arial" w:cs="Arial"/>
          <w:b/>
          <w:bCs/>
        </w:rPr>
        <w:t xml:space="preserve">donnent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E265B1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18D6F877" w14:textId="165F3909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6D42E742" w14:textId="77777777" w:rsidR="00253082" w:rsidRDefault="00253082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DF0393C" w14:textId="77777777" w:rsidR="00253082" w:rsidRDefault="00253082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4A700C92" w14:textId="77777777" w:rsidR="00DF27D6" w:rsidRDefault="00DF27D6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44568A7" w14:textId="77777777" w:rsidR="00253082" w:rsidRDefault="00253082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6807F60" w14:textId="77777777" w:rsidR="00253082" w:rsidRDefault="00253082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62FE6CB8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253082">
        <w:rPr>
          <w:rFonts w:ascii="Arial" w:hAnsi="Arial" w:cs="Arial"/>
          <w:b/>
          <w:bCs/>
          <w:sz w:val="24"/>
          <w:szCs w:val="24"/>
        </w:rPr>
        <w:t xml:space="preserve">tous </w:t>
      </w:r>
      <w:r w:rsidRPr="00CD4F02">
        <w:rPr>
          <w:rFonts w:ascii="Arial" w:hAnsi="Arial" w:cs="Arial"/>
          <w:b/>
          <w:bCs/>
          <w:sz w:val="24"/>
          <w:szCs w:val="24"/>
        </w:rPr>
        <w:t>les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chaque signataire ,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 xml:space="preserve">Désignation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 xml:space="preserve">Nom,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791DF7CE" w14:textId="77777777" w:rsidR="004363E3" w:rsidRPr="00450504" w:rsidRDefault="004363E3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1D77DA76" w:rsidR="00450504" w:rsidRPr="00450504" w:rsidRDefault="00CD4F02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</w:t>
      </w:r>
      <w:r w:rsidR="00AB7C2E">
        <w:rPr>
          <w:rFonts w:ascii="Arial" w:hAnsi="Arial" w:cs="Arial"/>
          <w:bCs/>
          <w:sz w:val="18"/>
          <w:szCs w:val="18"/>
        </w:rPr>
        <w:t xml:space="preserve">adame l’agent </w:t>
      </w:r>
      <w:r>
        <w:rPr>
          <w:rFonts w:ascii="Arial" w:hAnsi="Arial" w:cs="Arial"/>
          <w:bCs/>
          <w:sz w:val="18"/>
          <w:szCs w:val="18"/>
        </w:rPr>
        <w:t>comptable</w:t>
      </w:r>
      <w:r w:rsidR="00AB7C2E"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0DB881B1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63DF0E73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1401F9EC" w14:textId="77777777" w:rsidR="009F520E" w:rsidRPr="00CC7DA6" w:rsidRDefault="009F520E" w:rsidP="009F520E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5C0D1DAC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AB7C2E">
            <w:rPr>
              <w:rFonts w:ascii="Arial" w:hAnsi="Arial" w:cs="Arial"/>
              <w:b/>
              <w:i/>
            </w:rPr>
            <w:t>5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67F94"/>
    <w:rsid w:val="000A2E05"/>
    <w:rsid w:val="000D4EF7"/>
    <w:rsid w:val="000E0020"/>
    <w:rsid w:val="00156924"/>
    <w:rsid w:val="00166B56"/>
    <w:rsid w:val="00174505"/>
    <w:rsid w:val="001C40C0"/>
    <w:rsid w:val="001C733C"/>
    <w:rsid w:val="001E2E40"/>
    <w:rsid w:val="001E3552"/>
    <w:rsid w:val="001F3682"/>
    <w:rsid w:val="001F73B1"/>
    <w:rsid w:val="00207379"/>
    <w:rsid w:val="0021527A"/>
    <w:rsid w:val="0021797C"/>
    <w:rsid w:val="00224A3E"/>
    <w:rsid w:val="00225A1A"/>
    <w:rsid w:val="00234228"/>
    <w:rsid w:val="00253082"/>
    <w:rsid w:val="00275074"/>
    <w:rsid w:val="00285F2D"/>
    <w:rsid w:val="002904AF"/>
    <w:rsid w:val="00290A28"/>
    <w:rsid w:val="002C2CA3"/>
    <w:rsid w:val="002C322F"/>
    <w:rsid w:val="002C4B3E"/>
    <w:rsid w:val="002C6651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7270"/>
    <w:rsid w:val="003D7B71"/>
    <w:rsid w:val="004363E3"/>
    <w:rsid w:val="0043706E"/>
    <w:rsid w:val="0044597F"/>
    <w:rsid w:val="00450504"/>
    <w:rsid w:val="00464E42"/>
    <w:rsid w:val="0046751D"/>
    <w:rsid w:val="004A7169"/>
    <w:rsid w:val="004C5755"/>
    <w:rsid w:val="004E75A6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F0DCE"/>
    <w:rsid w:val="005F10F1"/>
    <w:rsid w:val="005F2F15"/>
    <w:rsid w:val="0061068C"/>
    <w:rsid w:val="00623FF4"/>
    <w:rsid w:val="0064560F"/>
    <w:rsid w:val="00660727"/>
    <w:rsid w:val="00662A86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F68A6"/>
    <w:rsid w:val="0081186D"/>
    <w:rsid w:val="00820818"/>
    <w:rsid w:val="0083205E"/>
    <w:rsid w:val="00840934"/>
    <w:rsid w:val="00844DAA"/>
    <w:rsid w:val="008450C7"/>
    <w:rsid w:val="00863AE9"/>
    <w:rsid w:val="00864C62"/>
    <w:rsid w:val="00876A73"/>
    <w:rsid w:val="008B2A38"/>
    <w:rsid w:val="008B7C53"/>
    <w:rsid w:val="008C349F"/>
    <w:rsid w:val="00930A5C"/>
    <w:rsid w:val="00934503"/>
    <w:rsid w:val="00935A1B"/>
    <w:rsid w:val="00972598"/>
    <w:rsid w:val="00983FF3"/>
    <w:rsid w:val="009B1CD0"/>
    <w:rsid w:val="009B33AC"/>
    <w:rsid w:val="009B45B9"/>
    <w:rsid w:val="009C4738"/>
    <w:rsid w:val="009D661E"/>
    <w:rsid w:val="009F520E"/>
    <w:rsid w:val="00A34D04"/>
    <w:rsid w:val="00A54376"/>
    <w:rsid w:val="00A92665"/>
    <w:rsid w:val="00AB225E"/>
    <w:rsid w:val="00AB7C2E"/>
    <w:rsid w:val="00AE7831"/>
    <w:rsid w:val="00B02608"/>
    <w:rsid w:val="00B0289C"/>
    <w:rsid w:val="00B054DA"/>
    <w:rsid w:val="00B4025D"/>
    <w:rsid w:val="00B87564"/>
    <w:rsid w:val="00B91927"/>
    <w:rsid w:val="00BA44E5"/>
    <w:rsid w:val="00BD767E"/>
    <w:rsid w:val="00BE6078"/>
    <w:rsid w:val="00C10D66"/>
    <w:rsid w:val="00C23457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DF27D6"/>
    <w:rsid w:val="00E20DB0"/>
    <w:rsid w:val="00E47798"/>
    <w:rsid w:val="00E64267"/>
    <w:rsid w:val="00E74C76"/>
    <w:rsid w:val="00E75B91"/>
    <w:rsid w:val="00E96FF6"/>
    <w:rsid w:val="00EE1229"/>
    <w:rsid w:val="00F23ECF"/>
    <w:rsid w:val="00F92811"/>
    <w:rsid w:val="00FB2D4C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182</TotalTime>
  <Pages>8</Pages>
  <Words>1491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9673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24</cp:revision>
  <cp:lastPrinted>2016-11-04T11:53:00Z</cp:lastPrinted>
  <dcterms:created xsi:type="dcterms:W3CDTF">2021-07-26T06:50:00Z</dcterms:created>
  <dcterms:modified xsi:type="dcterms:W3CDTF">2025-10-06T10:42:00Z</dcterms:modified>
</cp:coreProperties>
</file>